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5CD1F" w14:textId="77777777" w:rsidR="00795CFD" w:rsidRDefault="00795CFD">
      <w:r>
        <w:separator/>
      </w:r>
    </w:p>
  </w:endnote>
  <w:endnote w:type="continuationSeparator" w:id="0">
    <w:p w14:paraId="322839CC" w14:textId="77777777" w:rsidR="00795CFD" w:rsidRDefault="0079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7DD16D69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</w:t>
    </w:r>
    <w:r w:rsidR="009F108B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25FA3">
      <w:rPr>
        <w:rFonts w:ascii="Arial" w:hAnsi="Arial" w:cs="Arial"/>
        <w:i/>
      </w:rPr>
      <w:t xml:space="preserve">   </w:t>
    </w:r>
    <w:r w:rsidR="00F25FA3" w:rsidRPr="00F25FA3">
      <w:rPr>
        <w:rFonts w:ascii="Arial" w:hAnsi="Arial" w:cs="Arial"/>
        <w:i/>
        <w:iCs/>
      </w:rPr>
      <w:t xml:space="preserve">Vzdrževanje UPS naprav proizvajalcev </w:t>
    </w:r>
    <w:proofErr w:type="spellStart"/>
    <w:r w:rsidR="00F25FA3" w:rsidRPr="00F25FA3">
      <w:rPr>
        <w:rFonts w:ascii="Arial" w:hAnsi="Arial" w:cs="Arial"/>
        <w:i/>
        <w:iCs/>
      </w:rPr>
      <w:t>Marnel</w:t>
    </w:r>
    <w:proofErr w:type="spellEnd"/>
    <w:r w:rsidR="00F25FA3" w:rsidRPr="00F25FA3">
      <w:rPr>
        <w:rFonts w:ascii="Arial" w:hAnsi="Arial" w:cs="Arial"/>
        <w:i/>
        <w:iCs/>
      </w:rPr>
      <w:t xml:space="preserve">, </w:t>
    </w:r>
    <w:proofErr w:type="spellStart"/>
    <w:r w:rsidR="00F25FA3" w:rsidRPr="00F25FA3">
      <w:rPr>
        <w:rFonts w:ascii="Arial" w:hAnsi="Arial" w:cs="Arial"/>
        <w:i/>
        <w:iCs/>
      </w:rPr>
      <w:t>Socomec</w:t>
    </w:r>
    <w:proofErr w:type="spellEnd"/>
    <w:r w:rsidR="00F25FA3" w:rsidRPr="00F25FA3">
      <w:rPr>
        <w:rFonts w:ascii="Arial" w:hAnsi="Arial" w:cs="Arial"/>
        <w:i/>
        <w:iCs/>
      </w:rPr>
      <w:t xml:space="preserve"> in </w:t>
    </w:r>
    <w:proofErr w:type="spellStart"/>
    <w:r w:rsidR="00F25FA3" w:rsidRPr="00F25FA3">
      <w:rPr>
        <w:rFonts w:ascii="Arial" w:hAnsi="Arial" w:cs="Arial"/>
        <w:i/>
        <w:iCs/>
      </w:rPr>
      <w:t>Fibernet</w:t>
    </w:r>
    <w:proofErr w:type="spellEnd"/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3EE2E" w14:textId="77777777" w:rsidR="00795CFD" w:rsidRDefault="00795CFD">
      <w:r>
        <w:separator/>
      </w:r>
    </w:p>
  </w:footnote>
  <w:footnote w:type="continuationSeparator" w:id="0">
    <w:p w14:paraId="2989BDF4" w14:textId="77777777" w:rsidR="00795CFD" w:rsidRDefault="00795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07FFB316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42FCF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7B32"/>
    <w:rsid w:val="002958C6"/>
    <w:rsid w:val="002A162D"/>
    <w:rsid w:val="002A5FD8"/>
    <w:rsid w:val="002C26BF"/>
    <w:rsid w:val="003031A6"/>
    <w:rsid w:val="00340EBC"/>
    <w:rsid w:val="00342FCF"/>
    <w:rsid w:val="00350615"/>
    <w:rsid w:val="003523E1"/>
    <w:rsid w:val="00353653"/>
    <w:rsid w:val="003538B3"/>
    <w:rsid w:val="003912CE"/>
    <w:rsid w:val="00395840"/>
    <w:rsid w:val="003B5A57"/>
    <w:rsid w:val="003C6195"/>
    <w:rsid w:val="003E110C"/>
    <w:rsid w:val="00403804"/>
    <w:rsid w:val="004115A8"/>
    <w:rsid w:val="00413090"/>
    <w:rsid w:val="00415C49"/>
    <w:rsid w:val="0044392B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5D0018"/>
    <w:rsid w:val="0062263C"/>
    <w:rsid w:val="00635FA4"/>
    <w:rsid w:val="00662FC9"/>
    <w:rsid w:val="00664010"/>
    <w:rsid w:val="00666878"/>
    <w:rsid w:val="006B0118"/>
    <w:rsid w:val="006B4789"/>
    <w:rsid w:val="006C358D"/>
    <w:rsid w:val="006D7087"/>
    <w:rsid w:val="007019F6"/>
    <w:rsid w:val="00705A49"/>
    <w:rsid w:val="0073529C"/>
    <w:rsid w:val="00795CFD"/>
    <w:rsid w:val="007A3FCE"/>
    <w:rsid w:val="00802784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E7514"/>
    <w:rsid w:val="009F0116"/>
    <w:rsid w:val="009F108B"/>
    <w:rsid w:val="009F6A3A"/>
    <w:rsid w:val="00A00149"/>
    <w:rsid w:val="00A313DA"/>
    <w:rsid w:val="00A66906"/>
    <w:rsid w:val="00A973EB"/>
    <w:rsid w:val="00AF681A"/>
    <w:rsid w:val="00B16794"/>
    <w:rsid w:val="00BC4A2F"/>
    <w:rsid w:val="00BE7A06"/>
    <w:rsid w:val="00CB7EB3"/>
    <w:rsid w:val="00CD43AD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052C1"/>
    <w:rsid w:val="00F25FA3"/>
    <w:rsid w:val="00FA2CB8"/>
    <w:rsid w:val="00FC4BEB"/>
    <w:rsid w:val="00FD6EDB"/>
    <w:rsid w:val="00FD7019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16</cp:revision>
  <cp:lastPrinted>2023-06-21T12:05:00Z</cp:lastPrinted>
  <dcterms:created xsi:type="dcterms:W3CDTF">2025-01-17T11:22:00Z</dcterms:created>
  <dcterms:modified xsi:type="dcterms:W3CDTF">2026-03-23T11:43:00Z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